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400" w:rsidRDefault="00AD7400" w:rsidP="00B80D0B">
      <w:pPr>
        <w:spacing w:after="0" w:line="240" w:lineRule="auto"/>
        <w:ind w:left="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80078" w:rsidRDefault="00B44284" w:rsidP="00B4428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98007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0078" w:rsidRDefault="00980078" w:rsidP="0098007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приказу №318 от 22.02.2018 г. </w:t>
      </w:r>
    </w:p>
    <w:p w:rsidR="00980078" w:rsidRPr="00980078" w:rsidRDefault="00980078" w:rsidP="0098007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980078">
        <w:rPr>
          <w:rFonts w:ascii="Times New Roman" w:hAnsi="Times New Roman" w:cs="Times New Roman"/>
          <w:sz w:val="20"/>
          <w:szCs w:val="20"/>
        </w:rPr>
        <w:t xml:space="preserve">О проведении муниципального конкурса </w:t>
      </w:r>
    </w:p>
    <w:p w:rsidR="00980078" w:rsidRPr="00980078" w:rsidRDefault="00980078" w:rsidP="0098007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  <w:r w:rsidRPr="00980078">
        <w:rPr>
          <w:rFonts w:ascii="Times New Roman" w:hAnsi="Times New Roman" w:cs="Times New Roman"/>
          <w:sz w:val="20"/>
          <w:szCs w:val="20"/>
        </w:rPr>
        <w:t>по</w:t>
      </w:r>
      <w:r w:rsidRPr="009800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80078">
        <w:rPr>
          <w:rFonts w:ascii="Times New Roman" w:hAnsi="Times New Roman" w:cs="Times New Roman"/>
          <w:sz w:val="20"/>
          <w:szCs w:val="20"/>
        </w:rPr>
        <w:t>английскому</w:t>
      </w:r>
      <w:r w:rsidRPr="009800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80078">
        <w:rPr>
          <w:rFonts w:ascii="Times New Roman" w:hAnsi="Times New Roman" w:cs="Times New Roman"/>
          <w:sz w:val="20"/>
          <w:szCs w:val="20"/>
        </w:rPr>
        <w:t>языку</w:t>
      </w:r>
      <w:r w:rsidRPr="00980078">
        <w:rPr>
          <w:rFonts w:ascii="Times New Roman" w:hAnsi="Times New Roman" w:cs="Times New Roman"/>
          <w:sz w:val="20"/>
          <w:szCs w:val="20"/>
          <w:lang w:val="en-US"/>
        </w:rPr>
        <w:t xml:space="preserve"> “How well do you speak  English?”</w:t>
      </w:r>
    </w:p>
    <w:p w:rsidR="00980078" w:rsidRPr="00980078" w:rsidRDefault="00980078" w:rsidP="0098007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078">
        <w:rPr>
          <w:rFonts w:ascii="Times New Roman" w:hAnsi="Times New Roman" w:cs="Times New Roman"/>
          <w:sz w:val="20"/>
          <w:szCs w:val="20"/>
        </w:rPr>
        <w:t xml:space="preserve">среди учащихся  9-11 классов школ </w:t>
      </w:r>
    </w:p>
    <w:p w:rsidR="00980078" w:rsidRPr="00980078" w:rsidRDefault="00980078" w:rsidP="0098007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078">
        <w:rPr>
          <w:rFonts w:ascii="Times New Roman" w:hAnsi="Times New Roman" w:cs="Times New Roman"/>
          <w:sz w:val="20"/>
          <w:szCs w:val="20"/>
        </w:rPr>
        <w:t xml:space="preserve">города Лениногорска и </w:t>
      </w:r>
      <w:proofErr w:type="spellStart"/>
      <w:r w:rsidRPr="00980078">
        <w:rPr>
          <w:rFonts w:ascii="Times New Roman" w:hAnsi="Times New Roman" w:cs="Times New Roman"/>
          <w:sz w:val="20"/>
          <w:szCs w:val="20"/>
        </w:rPr>
        <w:t>Лениногорского</w:t>
      </w:r>
      <w:proofErr w:type="spellEnd"/>
    </w:p>
    <w:p w:rsidR="0035279D" w:rsidRPr="00980078" w:rsidRDefault="00980078" w:rsidP="0098007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078">
        <w:rPr>
          <w:rFonts w:ascii="Times New Roman" w:hAnsi="Times New Roman" w:cs="Times New Roman"/>
          <w:sz w:val="20"/>
          <w:szCs w:val="20"/>
        </w:rPr>
        <w:t>муниципального района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B44284" w:rsidRDefault="00B44284" w:rsidP="00B80D0B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35" w:rsidRPr="00F4632E" w:rsidRDefault="00BA7635" w:rsidP="00B80D0B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32E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BA7635" w:rsidRPr="00F4632E" w:rsidRDefault="00BA7635" w:rsidP="00B80D0B">
      <w:pPr>
        <w:pStyle w:val="a7"/>
        <w:ind w:left="567" w:firstLine="567"/>
        <w:rPr>
          <w:rFonts w:ascii="Times New Roman" w:hAnsi="Times New Roman"/>
          <w:sz w:val="24"/>
        </w:rPr>
      </w:pPr>
      <w:r w:rsidRPr="00F4632E">
        <w:rPr>
          <w:rFonts w:ascii="Times New Roman" w:hAnsi="Times New Roman"/>
          <w:sz w:val="24"/>
        </w:rPr>
        <w:t xml:space="preserve">о муниципальном конкурсе по английскому языку </w:t>
      </w:r>
    </w:p>
    <w:p w:rsidR="00BA7635" w:rsidRPr="00F4632E" w:rsidRDefault="00BA7635" w:rsidP="00B80D0B">
      <w:pPr>
        <w:pStyle w:val="a7"/>
        <w:ind w:left="567" w:firstLine="567"/>
        <w:rPr>
          <w:rFonts w:ascii="Times New Roman" w:hAnsi="Times New Roman"/>
          <w:sz w:val="24"/>
          <w:lang w:val="en-US"/>
        </w:rPr>
      </w:pPr>
      <w:r w:rsidRPr="00F4632E">
        <w:rPr>
          <w:rFonts w:ascii="Times New Roman" w:hAnsi="Times New Roman"/>
          <w:sz w:val="24"/>
          <w:lang w:val="en-US"/>
        </w:rPr>
        <w:t xml:space="preserve">“How well do you </w:t>
      </w:r>
      <w:proofErr w:type="gramStart"/>
      <w:r w:rsidR="00DD7C1C">
        <w:rPr>
          <w:rFonts w:ascii="Times New Roman" w:hAnsi="Times New Roman"/>
          <w:sz w:val="24"/>
          <w:lang w:val="en-US"/>
        </w:rPr>
        <w:t xml:space="preserve">speak </w:t>
      </w:r>
      <w:r w:rsidRPr="00F4632E">
        <w:rPr>
          <w:rFonts w:ascii="Times New Roman" w:hAnsi="Times New Roman"/>
          <w:sz w:val="24"/>
          <w:lang w:val="en-US"/>
        </w:rPr>
        <w:t xml:space="preserve"> English</w:t>
      </w:r>
      <w:proofErr w:type="gramEnd"/>
      <w:r w:rsidRPr="00F4632E">
        <w:rPr>
          <w:rFonts w:ascii="Times New Roman" w:hAnsi="Times New Roman"/>
          <w:sz w:val="24"/>
          <w:lang w:val="en-US"/>
        </w:rPr>
        <w:t>?”</w:t>
      </w:r>
    </w:p>
    <w:p w:rsidR="00BA7635" w:rsidRPr="00F4632E" w:rsidRDefault="00BA7635" w:rsidP="00B80D0B">
      <w:pPr>
        <w:pStyle w:val="a7"/>
        <w:ind w:left="567" w:firstLine="567"/>
        <w:rPr>
          <w:rFonts w:ascii="Times New Roman" w:hAnsi="Times New Roman"/>
          <w:sz w:val="24"/>
        </w:rPr>
      </w:pPr>
      <w:r w:rsidRPr="00F4632E">
        <w:rPr>
          <w:rFonts w:ascii="Times New Roman" w:hAnsi="Times New Roman"/>
          <w:sz w:val="24"/>
        </w:rPr>
        <w:t xml:space="preserve">среди учащихся </w:t>
      </w:r>
      <w:r w:rsidR="001F588B">
        <w:rPr>
          <w:rFonts w:ascii="Times New Roman" w:hAnsi="Times New Roman"/>
          <w:sz w:val="24"/>
        </w:rPr>
        <w:t xml:space="preserve">9 - </w:t>
      </w:r>
      <w:r w:rsidR="00B80D0B">
        <w:rPr>
          <w:rFonts w:ascii="Times New Roman" w:hAnsi="Times New Roman"/>
          <w:sz w:val="24"/>
        </w:rPr>
        <w:t xml:space="preserve">11 классов </w:t>
      </w:r>
      <w:r w:rsidRPr="00F4632E">
        <w:rPr>
          <w:rFonts w:ascii="Times New Roman" w:hAnsi="Times New Roman"/>
          <w:sz w:val="24"/>
        </w:rPr>
        <w:t>школ города Лениногорска и Лениногорского</w:t>
      </w:r>
    </w:p>
    <w:p w:rsidR="00BA7635" w:rsidRDefault="00BA7635" w:rsidP="00B80D0B">
      <w:pPr>
        <w:pStyle w:val="a7"/>
        <w:ind w:left="567" w:firstLine="567"/>
        <w:rPr>
          <w:rFonts w:ascii="Times New Roman" w:hAnsi="Times New Roman"/>
          <w:sz w:val="24"/>
        </w:rPr>
      </w:pPr>
      <w:r w:rsidRPr="00F4632E">
        <w:rPr>
          <w:rFonts w:ascii="Times New Roman" w:hAnsi="Times New Roman"/>
          <w:sz w:val="24"/>
        </w:rPr>
        <w:t>муниципального района</w:t>
      </w:r>
    </w:p>
    <w:p w:rsidR="00F4632E" w:rsidRPr="00F4632E" w:rsidRDefault="00F4632E" w:rsidP="00B80D0B">
      <w:pPr>
        <w:ind w:left="567" w:firstLine="567"/>
        <w:rPr>
          <w:lang w:eastAsia="ar-SA"/>
        </w:rPr>
      </w:pPr>
    </w:p>
    <w:p w:rsidR="00A22C75" w:rsidRPr="00A22C75" w:rsidRDefault="00B80D0B" w:rsidP="009E3FDD">
      <w:pPr>
        <w:pStyle w:val="a7"/>
        <w:ind w:right="142"/>
        <w:jc w:val="left"/>
        <w:rPr>
          <w:rFonts w:ascii="Times New Roman" w:hAnsi="Times New Roman"/>
          <w:b w:val="0"/>
          <w:sz w:val="24"/>
        </w:rPr>
      </w:pPr>
      <w:r w:rsidRPr="00A22C75">
        <w:rPr>
          <w:rFonts w:ascii="Times New Roman" w:hAnsi="Times New Roman"/>
          <w:b w:val="0"/>
          <w:color w:val="000000"/>
          <w:sz w:val="24"/>
        </w:rPr>
        <w:t xml:space="preserve">1. Цели и задачи </w:t>
      </w:r>
      <w:r w:rsidR="00A22C75" w:rsidRPr="00A22C75">
        <w:rPr>
          <w:rFonts w:ascii="Times New Roman" w:hAnsi="Times New Roman"/>
          <w:b w:val="0"/>
          <w:color w:val="000000"/>
          <w:sz w:val="24"/>
        </w:rPr>
        <w:t xml:space="preserve">муниципального </w:t>
      </w:r>
      <w:r w:rsidRPr="00A22C75">
        <w:rPr>
          <w:rFonts w:ascii="Times New Roman" w:hAnsi="Times New Roman"/>
          <w:b w:val="0"/>
          <w:color w:val="000000"/>
          <w:sz w:val="24"/>
        </w:rPr>
        <w:t>конкурса</w:t>
      </w:r>
      <w:r w:rsidR="00A22C75" w:rsidRPr="00A22C75">
        <w:rPr>
          <w:rFonts w:ascii="Times New Roman" w:hAnsi="Times New Roman"/>
          <w:b w:val="0"/>
          <w:sz w:val="24"/>
        </w:rPr>
        <w:t xml:space="preserve"> “</w:t>
      </w:r>
      <w:r w:rsidR="00A22C75" w:rsidRPr="00A22C75">
        <w:rPr>
          <w:rFonts w:ascii="Times New Roman" w:hAnsi="Times New Roman"/>
          <w:b w:val="0"/>
          <w:sz w:val="24"/>
          <w:lang w:val="en-US"/>
        </w:rPr>
        <w:t>How</w:t>
      </w:r>
      <w:r w:rsidR="00A22C75" w:rsidRPr="00A22C75">
        <w:rPr>
          <w:rFonts w:ascii="Times New Roman" w:hAnsi="Times New Roman"/>
          <w:b w:val="0"/>
          <w:sz w:val="24"/>
        </w:rPr>
        <w:t xml:space="preserve"> </w:t>
      </w:r>
      <w:r w:rsidR="00A22C75" w:rsidRPr="00A22C75">
        <w:rPr>
          <w:rFonts w:ascii="Times New Roman" w:hAnsi="Times New Roman"/>
          <w:b w:val="0"/>
          <w:sz w:val="24"/>
          <w:lang w:val="en-US"/>
        </w:rPr>
        <w:t>well</w:t>
      </w:r>
      <w:r w:rsidR="00A22C75" w:rsidRPr="00A22C75">
        <w:rPr>
          <w:rFonts w:ascii="Times New Roman" w:hAnsi="Times New Roman"/>
          <w:b w:val="0"/>
          <w:sz w:val="24"/>
        </w:rPr>
        <w:t xml:space="preserve"> </w:t>
      </w:r>
      <w:r w:rsidR="00A22C75" w:rsidRPr="00A22C75">
        <w:rPr>
          <w:rFonts w:ascii="Times New Roman" w:hAnsi="Times New Roman"/>
          <w:b w:val="0"/>
          <w:sz w:val="24"/>
          <w:lang w:val="en-US"/>
        </w:rPr>
        <w:t>do</w:t>
      </w:r>
      <w:r w:rsidR="00A22C75" w:rsidRPr="00A22C75">
        <w:rPr>
          <w:rFonts w:ascii="Times New Roman" w:hAnsi="Times New Roman"/>
          <w:b w:val="0"/>
          <w:sz w:val="24"/>
        </w:rPr>
        <w:t xml:space="preserve"> </w:t>
      </w:r>
      <w:r w:rsidR="00A22C75" w:rsidRPr="00A22C75">
        <w:rPr>
          <w:rFonts w:ascii="Times New Roman" w:hAnsi="Times New Roman"/>
          <w:b w:val="0"/>
          <w:sz w:val="24"/>
          <w:lang w:val="en-US"/>
        </w:rPr>
        <w:t>you</w:t>
      </w:r>
      <w:r w:rsidR="00A22C75" w:rsidRPr="00A22C75">
        <w:rPr>
          <w:rFonts w:ascii="Times New Roman" w:hAnsi="Times New Roman"/>
          <w:b w:val="0"/>
          <w:sz w:val="24"/>
        </w:rPr>
        <w:t xml:space="preserve"> </w:t>
      </w:r>
      <w:r w:rsidR="00A22C75" w:rsidRPr="00A22C75">
        <w:rPr>
          <w:rFonts w:ascii="Times New Roman" w:hAnsi="Times New Roman"/>
          <w:b w:val="0"/>
          <w:sz w:val="24"/>
          <w:lang w:val="en-US"/>
        </w:rPr>
        <w:t>speak</w:t>
      </w:r>
      <w:r w:rsidR="00A22C75" w:rsidRPr="00A22C75">
        <w:rPr>
          <w:rFonts w:ascii="Times New Roman" w:hAnsi="Times New Roman"/>
          <w:b w:val="0"/>
          <w:sz w:val="24"/>
        </w:rPr>
        <w:t xml:space="preserve">  </w:t>
      </w:r>
      <w:r w:rsidR="00A22C75" w:rsidRPr="00A22C75">
        <w:rPr>
          <w:rFonts w:ascii="Times New Roman" w:hAnsi="Times New Roman"/>
          <w:b w:val="0"/>
          <w:sz w:val="24"/>
          <w:lang w:val="en-US"/>
        </w:rPr>
        <w:t>English</w:t>
      </w:r>
      <w:r w:rsidR="00A22C75" w:rsidRPr="00A22C75">
        <w:rPr>
          <w:rFonts w:ascii="Times New Roman" w:hAnsi="Times New Roman"/>
          <w:b w:val="0"/>
          <w:sz w:val="24"/>
        </w:rPr>
        <w:t>?”</w:t>
      </w:r>
      <w:r w:rsidR="00A22C75">
        <w:rPr>
          <w:rFonts w:ascii="Times New Roman" w:hAnsi="Times New Roman"/>
          <w:b w:val="0"/>
          <w:sz w:val="24"/>
        </w:rPr>
        <w:t>:</w:t>
      </w:r>
    </w:p>
    <w:p w:rsidR="00B80D0B" w:rsidRPr="00A22C75" w:rsidRDefault="00B80D0B" w:rsidP="00A22C75">
      <w:pPr>
        <w:pStyle w:val="a3"/>
        <w:spacing w:before="0" w:beforeAutospacing="0" w:after="0" w:afterAutospacing="0"/>
        <w:rPr>
          <w:color w:val="000000"/>
        </w:rPr>
      </w:pPr>
      <w:r w:rsidRPr="00A22C75">
        <w:rPr>
          <w:color w:val="000000"/>
        </w:rPr>
        <w:t>- повышение уровня свободного владени</w:t>
      </w:r>
      <w:r w:rsidR="00A22C75" w:rsidRPr="00A22C75">
        <w:rPr>
          <w:color w:val="000000"/>
        </w:rPr>
        <w:t xml:space="preserve">я языком </w:t>
      </w:r>
      <w:proofErr w:type="gramStart"/>
      <w:r w:rsidR="00A22C75" w:rsidRPr="00A22C75">
        <w:rPr>
          <w:color w:val="000000"/>
        </w:rPr>
        <w:t>обучающихся</w:t>
      </w:r>
      <w:proofErr w:type="gramEnd"/>
      <w:r w:rsidRPr="00A22C75">
        <w:rPr>
          <w:color w:val="000000"/>
        </w:rPr>
        <w:t>;</w:t>
      </w:r>
    </w:p>
    <w:p w:rsidR="00A22C75" w:rsidRDefault="00B80D0B" w:rsidP="00A22C75">
      <w:pPr>
        <w:pStyle w:val="a3"/>
        <w:spacing w:before="0" w:beforeAutospacing="0" w:after="0" w:afterAutospacing="0"/>
        <w:rPr>
          <w:color w:val="000000"/>
        </w:rPr>
      </w:pPr>
      <w:r w:rsidRPr="00A22C75">
        <w:rPr>
          <w:color w:val="000000"/>
        </w:rPr>
        <w:t>-</w:t>
      </w:r>
      <w:r w:rsidR="00A22C75">
        <w:t xml:space="preserve"> в</w:t>
      </w:r>
      <w:r w:rsidR="00A22C75" w:rsidRPr="00B80D0B">
        <w:t>ыявление уровня соответствия знаний и умений учащихся стандартам ОГЭ  и  ЕГЭ</w:t>
      </w:r>
      <w:r w:rsidR="00A22C75">
        <w:t>;</w:t>
      </w:r>
      <w:r w:rsidRPr="00A22C75">
        <w:rPr>
          <w:color w:val="000000"/>
        </w:rPr>
        <w:t xml:space="preserve"> </w:t>
      </w:r>
    </w:p>
    <w:p w:rsidR="00B80D0B" w:rsidRPr="006C24AF" w:rsidRDefault="00B80D0B" w:rsidP="006C24AF">
      <w:pPr>
        <w:pStyle w:val="a3"/>
        <w:spacing w:before="0" w:beforeAutospacing="0" w:after="0" w:afterAutospacing="0"/>
        <w:rPr>
          <w:color w:val="000000"/>
        </w:rPr>
      </w:pPr>
      <w:r w:rsidRPr="00A22C75">
        <w:rPr>
          <w:color w:val="000000"/>
        </w:rPr>
        <w:t>- выявление и поддер</w:t>
      </w:r>
      <w:r w:rsidR="00A22C75">
        <w:rPr>
          <w:color w:val="000000"/>
        </w:rPr>
        <w:t>жка способных и одаренных детей.</w:t>
      </w:r>
    </w:p>
    <w:p w:rsidR="00025FB1" w:rsidRDefault="00025FB1" w:rsidP="00025FB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80D0B" w:rsidRPr="00025FB1" w:rsidRDefault="00B80D0B" w:rsidP="00025FB1">
      <w:pPr>
        <w:pStyle w:val="ac"/>
        <w:rPr>
          <w:rFonts w:ascii="Times New Roman" w:hAnsi="Times New Roman" w:cs="Times New Roman"/>
          <w:sz w:val="24"/>
          <w:szCs w:val="24"/>
        </w:rPr>
      </w:pPr>
      <w:r w:rsidRPr="00025FB1">
        <w:rPr>
          <w:rFonts w:ascii="Times New Roman" w:hAnsi="Times New Roman" w:cs="Times New Roman"/>
          <w:sz w:val="24"/>
          <w:szCs w:val="24"/>
        </w:rPr>
        <w:t>2. Участники конкурса</w:t>
      </w:r>
    </w:p>
    <w:p w:rsidR="00A22C75" w:rsidRPr="00025FB1" w:rsidRDefault="00A22C75" w:rsidP="00025FB1">
      <w:pPr>
        <w:pStyle w:val="ac"/>
        <w:rPr>
          <w:rFonts w:ascii="Times New Roman" w:hAnsi="Times New Roman" w:cs="Times New Roman"/>
          <w:sz w:val="24"/>
          <w:szCs w:val="24"/>
        </w:rPr>
      </w:pPr>
      <w:r w:rsidRPr="00025FB1">
        <w:rPr>
          <w:rFonts w:ascii="Times New Roman" w:hAnsi="Times New Roman" w:cs="Times New Roman"/>
          <w:sz w:val="24"/>
          <w:szCs w:val="24"/>
        </w:rPr>
        <w:t>Участниками конкурса являются учащиеся 9,</w:t>
      </w:r>
      <w:r w:rsidR="00A15794">
        <w:rPr>
          <w:rFonts w:ascii="Times New Roman" w:hAnsi="Times New Roman" w:cs="Times New Roman"/>
          <w:sz w:val="24"/>
          <w:szCs w:val="24"/>
        </w:rPr>
        <w:t xml:space="preserve"> </w:t>
      </w:r>
      <w:r w:rsidR="001F588B" w:rsidRPr="00025FB1">
        <w:rPr>
          <w:rFonts w:ascii="Times New Roman" w:hAnsi="Times New Roman" w:cs="Times New Roman"/>
          <w:sz w:val="24"/>
          <w:szCs w:val="24"/>
        </w:rPr>
        <w:t>10,</w:t>
      </w:r>
      <w:r w:rsidR="00A15794">
        <w:rPr>
          <w:rFonts w:ascii="Times New Roman" w:hAnsi="Times New Roman" w:cs="Times New Roman"/>
          <w:sz w:val="24"/>
          <w:szCs w:val="24"/>
        </w:rPr>
        <w:t xml:space="preserve"> </w:t>
      </w:r>
      <w:r w:rsidRPr="00025FB1">
        <w:rPr>
          <w:rFonts w:ascii="Times New Roman" w:hAnsi="Times New Roman" w:cs="Times New Roman"/>
          <w:sz w:val="24"/>
          <w:szCs w:val="24"/>
        </w:rPr>
        <w:t xml:space="preserve">11 классов общеобразовательных организаций Лениногорского муниципального района. </w:t>
      </w:r>
    </w:p>
    <w:p w:rsidR="00025FB1" w:rsidRDefault="00025FB1" w:rsidP="00025FB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80D0B" w:rsidRPr="00025FB1" w:rsidRDefault="00BE64F9" w:rsidP="00025FB1">
      <w:pPr>
        <w:pStyle w:val="ac"/>
        <w:rPr>
          <w:rFonts w:ascii="Times New Roman" w:hAnsi="Times New Roman" w:cs="Times New Roman"/>
          <w:sz w:val="24"/>
          <w:szCs w:val="24"/>
        </w:rPr>
      </w:pPr>
      <w:r w:rsidRPr="00025FB1">
        <w:rPr>
          <w:rFonts w:ascii="Times New Roman" w:hAnsi="Times New Roman" w:cs="Times New Roman"/>
          <w:sz w:val="24"/>
          <w:szCs w:val="24"/>
        </w:rPr>
        <w:t>3</w:t>
      </w:r>
      <w:r w:rsidR="00B80D0B" w:rsidRPr="00025FB1">
        <w:rPr>
          <w:rFonts w:ascii="Times New Roman" w:hAnsi="Times New Roman" w:cs="Times New Roman"/>
          <w:sz w:val="24"/>
          <w:szCs w:val="24"/>
        </w:rPr>
        <w:t>. Порядок организации конкурса</w:t>
      </w:r>
    </w:p>
    <w:p w:rsidR="00BE64F9" w:rsidRPr="00B80D0B" w:rsidRDefault="00BE64F9" w:rsidP="00A15794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025FB1">
        <w:rPr>
          <w:rFonts w:ascii="Times New Roman" w:hAnsi="Times New Roman" w:cs="Times New Roman"/>
          <w:sz w:val="24"/>
          <w:szCs w:val="24"/>
        </w:rPr>
        <w:t>3.1  Организация и проведение конкурса</w:t>
      </w:r>
      <w:r w:rsidRPr="00B80D0B">
        <w:rPr>
          <w:rFonts w:ascii="Times New Roman" w:hAnsi="Times New Roman" w:cs="Times New Roman"/>
          <w:sz w:val="24"/>
          <w:szCs w:val="24"/>
        </w:rPr>
        <w:t xml:space="preserve"> осуществляются «Управление образования» ИКМО "Лениногорский муниципаль</w:t>
      </w:r>
      <w:r w:rsidR="00E25F68">
        <w:rPr>
          <w:rFonts w:ascii="Times New Roman" w:hAnsi="Times New Roman" w:cs="Times New Roman"/>
          <w:sz w:val="24"/>
          <w:szCs w:val="24"/>
        </w:rPr>
        <w:t xml:space="preserve">ный район" Республики Татарстан  и   </w:t>
      </w:r>
      <w:r w:rsidRPr="00B80D0B">
        <w:rPr>
          <w:rFonts w:ascii="Times New Roman" w:hAnsi="Times New Roman" w:cs="Times New Roman"/>
          <w:sz w:val="24"/>
          <w:szCs w:val="24"/>
        </w:rPr>
        <w:t xml:space="preserve"> МБОУ «СОШ №8 г. Лениногорска» МО «ЛМР» РТ.</w:t>
      </w:r>
    </w:p>
    <w:p w:rsidR="00BE64F9" w:rsidRPr="00B80D0B" w:rsidRDefault="00E25F68" w:rsidP="00A15794">
      <w:pPr>
        <w:tabs>
          <w:tab w:val="left" w:pos="142"/>
          <w:tab w:val="left" w:pos="284"/>
        </w:tabs>
        <w:suppressAutoHyphens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BE64F9" w:rsidRPr="00B80D0B">
        <w:rPr>
          <w:rFonts w:ascii="Times New Roman" w:hAnsi="Times New Roman" w:cs="Times New Roman"/>
          <w:sz w:val="24"/>
          <w:szCs w:val="24"/>
        </w:rPr>
        <w:t xml:space="preserve">  Конкурс проводится </w:t>
      </w:r>
      <w:r w:rsidR="00BE64F9">
        <w:rPr>
          <w:rFonts w:ascii="Times New Roman" w:hAnsi="Times New Roman" w:cs="Times New Roman"/>
          <w:sz w:val="24"/>
          <w:szCs w:val="24"/>
        </w:rPr>
        <w:t xml:space="preserve"> </w:t>
      </w:r>
      <w:r w:rsidR="00BE64F9" w:rsidRPr="00B80D0B">
        <w:rPr>
          <w:rFonts w:ascii="Times New Roman" w:hAnsi="Times New Roman" w:cs="Times New Roman"/>
          <w:color w:val="000000"/>
          <w:sz w:val="24"/>
          <w:szCs w:val="24"/>
        </w:rPr>
        <w:t xml:space="preserve">на базе МБОУ «СОШ №8 Г. Лениногорска». </w:t>
      </w:r>
    </w:p>
    <w:p w:rsidR="00BE64F9" w:rsidRDefault="00BE64F9" w:rsidP="00A15794">
      <w:pPr>
        <w:tabs>
          <w:tab w:val="left" w:pos="720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B80D0B">
        <w:rPr>
          <w:rFonts w:ascii="Times New Roman" w:hAnsi="Times New Roman" w:cs="Times New Roman"/>
          <w:sz w:val="24"/>
          <w:szCs w:val="24"/>
        </w:rPr>
        <w:t>Время провед</w:t>
      </w:r>
      <w:r w:rsidR="00761B54">
        <w:rPr>
          <w:rFonts w:ascii="Times New Roman" w:hAnsi="Times New Roman" w:cs="Times New Roman"/>
          <w:sz w:val="24"/>
          <w:szCs w:val="24"/>
        </w:rPr>
        <w:t>ения:  14 марта  2018  года в 14</w:t>
      </w:r>
      <w:r w:rsidRPr="00B80D0B">
        <w:rPr>
          <w:rFonts w:ascii="Times New Roman" w:hAnsi="Times New Roman" w:cs="Times New Roman"/>
          <w:sz w:val="24"/>
          <w:szCs w:val="24"/>
        </w:rPr>
        <w:t>.00</w:t>
      </w:r>
      <w:r w:rsidR="00761B54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B80D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64F9" w:rsidRDefault="00BE64F9" w:rsidP="00A15794">
      <w:pPr>
        <w:tabs>
          <w:tab w:val="left" w:pos="720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Заявку на участие в конкурсе необходимо подать до 12.00</w:t>
      </w:r>
      <w:r w:rsidR="00761B54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 12 марта 2018 года на адрес: </w:t>
      </w:r>
      <w:hyperlink r:id="rId7" w:history="1">
        <w:r w:rsidR="00056007" w:rsidRPr="00D167F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rami</w:t>
        </w:r>
        <w:r w:rsidR="00056007" w:rsidRPr="00D167FA">
          <w:rPr>
            <w:rStyle w:val="a4"/>
            <w:rFonts w:ascii="Times New Roman" w:hAnsi="Times New Roman" w:cs="Times New Roman"/>
            <w:sz w:val="24"/>
            <w:szCs w:val="24"/>
          </w:rPr>
          <w:t>8@</w:t>
        </w:r>
        <w:r w:rsidR="00056007" w:rsidRPr="00D167F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056007" w:rsidRPr="00D167F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056007" w:rsidRPr="00D167F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056007" w:rsidRPr="00056007">
        <w:rPr>
          <w:rFonts w:ascii="Times New Roman" w:hAnsi="Times New Roman" w:cs="Times New Roman"/>
          <w:sz w:val="24"/>
          <w:szCs w:val="24"/>
        </w:rPr>
        <w:t xml:space="preserve"> </w:t>
      </w:r>
      <w:r w:rsidR="00056007">
        <w:rPr>
          <w:rFonts w:ascii="Times New Roman" w:hAnsi="Times New Roman" w:cs="Times New Roman"/>
          <w:sz w:val="24"/>
          <w:szCs w:val="24"/>
        </w:rPr>
        <w:t>в следующей форме</w:t>
      </w:r>
      <w:r w:rsidR="006C24AF">
        <w:rPr>
          <w:rFonts w:ascii="Times New Roman" w:hAnsi="Times New Roman" w:cs="Times New Roman"/>
          <w:sz w:val="24"/>
          <w:szCs w:val="24"/>
        </w:rPr>
        <w:t>:</w:t>
      </w:r>
      <w:r w:rsidR="000560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284" w:rsidRDefault="00B44284" w:rsidP="00BE64F9">
      <w:pPr>
        <w:tabs>
          <w:tab w:val="left" w:pos="720"/>
        </w:tabs>
        <w:spacing w:after="0" w:line="240" w:lineRule="auto"/>
        <w:ind w:left="567" w:righ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3"/>
        <w:gridCol w:w="2811"/>
        <w:gridCol w:w="2034"/>
        <w:gridCol w:w="1994"/>
        <w:gridCol w:w="1800"/>
      </w:tblGrid>
      <w:tr w:rsidR="00056007" w:rsidRPr="00E10FE2" w:rsidTr="00E10FE2">
        <w:tc>
          <w:tcPr>
            <w:tcW w:w="959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F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10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0FE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52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FE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31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FE2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097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FE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858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FE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56007" w:rsidRPr="00E10FE2" w:rsidTr="00E10FE2">
        <w:tc>
          <w:tcPr>
            <w:tcW w:w="959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56007" w:rsidRPr="00E10FE2" w:rsidRDefault="00056007" w:rsidP="00E10FE2">
            <w:pPr>
              <w:tabs>
                <w:tab w:val="left" w:pos="72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FDD" w:rsidRDefault="009E3FDD" w:rsidP="00E10FE2">
      <w:pPr>
        <w:pStyle w:val="a3"/>
        <w:spacing w:before="0" w:beforeAutospacing="0" w:after="0" w:afterAutospacing="0"/>
        <w:jc w:val="both"/>
      </w:pPr>
    </w:p>
    <w:p w:rsidR="009E3FDD" w:rsidRDefault="006C24AF" w:rsidP="00E10FE2">
      <w:pPr>
        <w:pStyle w:val="a3"/>
        <w:spacing w:before="0" w:beforeAutospacing="0" w:after="0" w:afterAutospacing="0"/>
        <w:jc w:val="both"/>
      </w:pPr>
      <w:r>
        <w:t xml:space="preserve">3.4. </w:t>
      </w:r>
      <w:r w:rsidR="003C6B77" w:rsidRPr="003C6B77">
        <w:rPr>
          <w:color w:val="C00000"/>
        </w:rPr>
        <w:t>Участники</w:t>
      </w:r>
      <w:r w:rsidRPr="003C6B77">
        <w:rPr>
          <w:color w:val="C00000"/>
        </w:rPr>
        <w:t xml:space="preserve"> – </w:t>
      </w:r>
      <w:r w:rsidR="003C6B77" w:rsidRPr="003C6B77">
        <w:rPr>
          <w:color w:val="C00000"/>
        </w:rPr>
        <w:t>учащиеся 9-11 классов, планирующие сдавать ГИА по английскому языку</w:t>
      </w:r>
      <w:r w:rsidRPr="003C6B77">
        <w:rPr>
          <w:color w:val="C00000"/>
        </w:rPr>
        <w:t xml:space="preserve">. </w:t>
      </w:r>
      <w:r>
        <w:t xml:space="preserve"> </w:t>
      </w:r>
    </w:p>
    <w:p w:rsidR="00E10FE2" w:rsidRPr="006C24AF" w:rsidRDefault="00E10FE2" w:rsidP="00E10FE2">
      <w:pPr>
        <w:pStyle w:val="a3"/>
        <w:spacing w:before="0" w:beforeAutospacing="0" w:after="0" w:afterAutospacing="0"/>
        <w:jc w:val="both"/>
        <w:rPr>
          <w:color w:val="000000"/>
        </w:rPr>
      </w:pPr>
      <w:r>
        <w:t>Контактное л</w:t>
      </w:r>
      <w:r w:rsidR="001F588B">
        <w:t xml:space="preserve">ицо  - </w:t>
      </w:r>
      <w:proofErr w:type="spellStart"/>
      <w:r w:rsidR="001F588B">
        <w:t>Кашапова</w:t>
      </w:r>
      <w:proofErr w:type="spellEnd"/>
      <w:r w:rsidR="001F588B">
        <w:t xml:space="preserve"> Лилия </w:t>
      </w:r>
      <w:proofErr w:type="spellStart"/>
      <w:r w:rsidR="001F588B">
        <w:t>Расиховна</w:t>
      </w:r>
      <w:proofErr w:type="spellEnd"/>
      <w:r>
        <w:t xml:space="preserve">, учитель английского языка, 89276775278. </w:t>
      </w:r>
    </w:p>
    <w:p w:rsidR="00025FB1" w:rsidRDefault="00025FB1" w:rsidP="00025FB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056007" w:rsidRPr="00025FB1" w:rsidRDefault="00056007" w:rsidP="00025FB1">
      <w:pPr>
        <w:pStyle w:val="ac"/>
        <w:rPr>
          <w:rFonts w:ascii="Times New Roman" w:hAnsi="Times New Roman" w:cs="Times New Roman"/>
          <w:sz w:val="24"/>
          <w:szCs w:val="24"/>
        </w:rPr>
      </w:pPr>
      <w:r w:rsidRPr="00025FB1">
        <w:rPr>
          <w:rFonts w:ascii="Times New Roman" w:hAnsi="Times New Roman" w:cs="Times New Roman"/>
          <w:sz w:val="24"/>
          <w:szCs w:val="24"/>
        </w:rPr>
        <w:t>4. Программа конкурса</w:t>
      </w:r>
    </w:p>
    <w:p w:rsidR="00E10FE2" w:rsidRPr="00025FB1" w:rsidRDefault="00056007" w:rsidP="00025FB1">
      <w:pPr>
        <w:pStyle w:val="ac"/>
        <w:rPr>
          <w:rFonts w:ascii="Times New Roman" w:hAnsi="Times New Roman" w:cs="Times New Roman"/>
          <w:sz w:val="24"/>
          <w:szCs w:val="24"/>
        </w:rPr>
      </w:pPr>
      <w:r w:rsidRPr="00025FB1">
        <w:rPr>
          <w:rFonts w:ascii="Times New Roman" w:hAnsi="Times New Roman" w:cs="Times New Roman"/>
          <w:sz w:val="24"/>
          <w:szCs w:val="24"/>
        </w:rPr>
        <w:t>4.1. Учащиеся 9,</w:t>
      </w:r>
      <w:r w:rsidR="001F588B" w:rsidRPr="00025FB1">
        <w:rPr>
          <w:rFonts w:ascii="Times New Roman" w:hAnsi="Times New Roman" w:cs="Times New Roman"/>
          <w:sz w:val="24"/>
          <w:szCs w:val="24"/>
        </w:rPr>
        <w:t>10,</w:t>
      </w:r>
      <w:r w:rsidRPr="00025FB1">
        <w:rPr>
          <w:rFonts w:ascii="Times New Roman" w:hAnsi="Times New Roman" w:cs="Times New Roman"/>
          <w:sz w:val="24"/>
          <w:szCs w:val="24"/>
        </w:rPr>
        <w:t>11 классов проходят компьютеризированный тес</w:t>
      </w:r>
      <w:r w:rsidR="00E10FE2" w:rsidRPr="00025FB1">
        <w:rPr>
          <w:rFonts w:ascii="Times New Roman" w:hAnsi="Times New Roman" w:cs="Times New Roman"/>
          <w:sz w:val="24"/>
          <w:szCs w:val="24"/>
        </w:rPr>
        <w:t>т.</w:t>
      </w:r>
    </w:p>
    <w:p w:rsidR="00863F9E" w:rsidRPr="006015E6" w:rsidRDefault="00E10FE2" w:rsidP="00025FB1">
      <w:pPr>
        <w:pStyle w:val="ac"/>
        <w:rPr>
          <w:rFonts w:ascii="Times New Roman" w:hAnsi="Times New Roman" w:cs="Times New Roman"/>
          <w:sz w:val="24"/>
          <w:szCs w:val="24"/>
        </w:rPr>
      </w:pPr>
      <w:r w:rsidRPr="00025FB1">
        <w:rPr>
          <w:rFonts w:ascii="Times New Roman" w:hAnsi="Times New Roman" w:cs="Times New Roman"/>
          <w:sz w:val="24"/>
          <w:szCs w:val="24"/>
        </w:rPr>
        <w:t xml:space="preserve">Тест для учащихся 9 классов </w:t>
      </w:r>
      <w:r w:rsidR="00056007" w:rsidRPr="00025FB1">
        <w:rPr>
          <w:rFonts w:ascii="Times New Roman" w:hAnsi="Times New Roman" w:cs="Times New Roman"/>
          <w:sz w:val="24"/>
          <w:szCs w:val="24"/>
        </w:rPr>
        <w:t>сос</w:t>
      </w:r>
      <w:r w:rsidRPr="00025FB1">
        <w:rPr>
          <w:rFonts w:ascii="Times New Roman" w:hAnsi="Times New Roman" w:cs="Times New Roman"/>
          <w:sz w:val="24"/>
          <w:szCs w:val="24"/>
        </w:rPr>
        <w:t>тоит</w:t>
      </w:r>
      <w:r w:rsidR="00056007" w:rsidRPr="00025FB1">
        <w:rPr>
          <w:rFonts w:ascii="Times New Roman" w:hAnsi="Times New Roman" w:cs="Times New Roman"/>
          <w:sz w:val="24"/>
          <w:szCs w:val="24"/>
        </w:rPr>
        <w:t xml:space="preserve"> из</w:t>
      </w:r>
      <w:r w:rsidRPr="00025FB1">
        <w:rPr>
          <w:rFonts w:ascii="Times New Roman" w:hAnsi="Times New Roman" w:cs="Times New Roman"/>
          <w:sz w:val="24"/>
          <w:szCs w:val="24"/>
        </w:rPr>
        <w:t xml:space="preserve"> 3 заданий</w:t>
      </w:r>
      <w:r w:rsidR="00863F9E" w:rsidRPr="00025FB1">
        <w:rPr>
          <w:rFonts w:ascii="Times New Roman" w:hAnsi="Times New Roman" w:cs="Times New Roman"/>
          <w:sz w:val="24"/>
          <w:szCs w:val="24"/>
        </w:rPr>
        <w:t xml:space="preserve">: </w:t>
      </w:r>
      <w:r w:rsidR="00056007" w:rsidRPr="00025FB1">
        <w:rPr>
          <w:rFonts w:ascii="Times New Roman" w:hAnsi="Times New Roman" w:cs="Times New Roman"/>
          <w:sz w:val="24"/>
          <w:szCs w:val="24"/>
        </w:rPr>
        <w:t xml:space="preserve"> </w:t>
      </w:r>
      <w:r w:rsidR="00863F9E" w:rsidRPr="00025FB1">
        <w:rPr>
          <w:rFonts w:ascii="Times New Roman" w:hAnsi="Times New Roman" w:cs="Times New Roman"/>
          <w:sz w:val="24"/>
          <w:szCs w:val="24"/>
        </w:rPr>
        <w:t>чтение вслух небольшого текста, условный диалог-расспрос, тематическое</w:t>
      </w:r>
      <w:r w:rsidR="00863F9E" w:rsidRPr="00863F9E">
        <w:t xml:space="preserve"> </w:t>
      </w:r>
      <w:r w:rsidR="00863F9E" w:rsidRPr="006015E6">
        <w:rPr>
          <w:rFonts w:ascii="Times New Roman" w:hAnsi="Times New Roman" w:cs="Times New Roman"/>
          <w:sz w:val="24"/>
          <w:szCs w:val="24"/>
        </w:rPr>
        <w:t>монологическое высказывание с вербальной опорой в тексте задания</w:t>
      </w:r>
      <w:r w:rsidRPr="006015E6">
        <w:rPr>
          <w:rFonts w:ascii="Times New Roman" w:hAnsi="Times New Roman" w:cs="Times New Roman"/>
          <w:sz w:val="24"/>
          <w:szCs w:val="24"/>
        </w:rPr>
        <w:t xml:space="preserve">. </w:t>
      </w:r>
      <w:r w:rsidR="00863F9E" w:rsidRPr="006015E6">
        <w:rPr>
          <w:rFonts w:ascii="Times New Roman" w:hAnsi="Times New Roman" w:cs="Times New Roman"/>
          <w:sz w:val="24"/>
          <w:szCs w:val="24"/>
        </w:rPr>
        <w:br/>
      </w:r>
      <w:r w:rsidR="00863F9E" w:rsidRPr="006015E6">
        <w:rPr>
          <w:rFonts w:ascii="Times New Roman" w:hAnsi="Times New Roman" w:cs="Times New Roman"/>
          <w:b/>
          <w:bCs/>
          <w:sz w:val="24"/>
          <w:szCs w:val="24"/>
        </w:rPr>
        <w:t xml:space="preserve">Задание 1 </w:t>
      </w:r>
      <w:r w:rsidR="00863F9E" w:rsidRPr="006015E6">
        <w:rPr>
          <w:rFonts w:ascii="Times New Roman" w:hAnsi="Times New Roman" w:cs="Times New Roman"/>
          <w:sz w:val="24"/>
          <w:szCs w:val="24"/>
        </w:rPr>
        <w:t>предусматривает чтение вслух небольшого текста на</w:t>
      </w:r>
      <w:r w:rsidR="00FA52B7" w:rsidRPr="006015E6">
        <w:rPr>
          <w:rFonts w:ascii="Times New Roman" w:hAnsi="Times New Roman" w:cs="Times New Roman"/>
          <w:sz w:val="24"/>
          <w:szCs w:val="24"/>
        </w:rPr>
        <w:t>учно-</w:t>
      </w:r>
      <w:r w:rsidR="00863F9E" w:rsidRPr="006015E6">
        <w:rPr>
          <w:rFonts w:ascii="Times New Roman" w:hAnsi="Times New Roman" w:cs="Times New Roman"/>
          <w:sz w:val="24"/>
          <w:szCs w:val="24"/>
        </w:rPr>
        <w:t>популярного характера. Время на подготовку – 1,5</w:t>
      </w:r>
      <w:r w:rsidR="00FA52B7" w:rsidRPr="006015E6">
        <w:rPr>
          <w:rFonts w:ascii="Times New Roman" w:hAnsi="Times New Roman" w:cs="Times New Roman"/>
          <w:sz w:val="24"/>
          <w:szCs w:val="24"/>
        </w:rPr>
        <w:t xml:space="preserve">  </w:t>
      </w:r>
      <w:r w:rsidR="00863F9E" w:rsidRPr="006015E6">
        <w:rPr>
          <w:rFonts w:ascii="Times New Roman" w:hAnsi="Times New Roman" w:cs="Times New Roman"/>
          <w:sz w:val="24"/>
          <w:szCs w:val="24"/>
        </w:rPr>
        <w:t xml:space="preserve">минуты. Максимальное количество баллов – 2. </w:t>
      </w:r>
    </w:p>
    <w:p w:rsidR="00863F9E" w:rsidRDefault="00863F9E" w:rsidP="00863F9E">
      <w:pPr>
        <w:pStyle w:val="a3"/>
        <w:jc w:val="both"/>
        <w:rPr>
          <w:rFonts w:ascii="TimesNewRoman" w:hAnsi="TimesNewRoman"/>
          <w:color w:val="000000"/>
        </w:rPr>
      </w:pPr>
      <w:r w:rsidRPr="00863F9E">
        <w:rPr>
          <w:rFonts w:ascii="TimesNewRoman" w:hAnsi="TimesNewRoman"/>
          <w:color w:val="000000"/>
        </w:rPr>
        <w:t>В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b/>
          <w:bCs/>
          <w:color w:val="000000"/>
        </w:rPr>
        <w:t>задании 2</w:t>
      </w:r>
      <w:r>
        <w:rPr>
          <w:rFonts w:ascii="TimesNewRoman" w:hAnsi="TimesNewRoman"/>
          <w:b/>
          <w:bCs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предлагается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принять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участие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в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условном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диалоге</w:t>
      </w:r>
      <w:r w:rsidR="00FA52B7"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-</w:t>
      </w:r>
      <w:r w:rsidRPr="00863F9E">
        <w:rPr>
          <w:rFonts w:ascii="TimesNewRoman" w:hAnsi="TimesNewRoman"/>
          <w:color w:val="000000"/>
        </w:rPr>
        <w:br/>
      </w:r>
      <w:r w:rsidR="00FA52B7"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расспросе: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ответить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на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шесть</w:t>
      </w:r>
      <w:r>
        <w:rPr>
          <w:rFonts w:ascii="TimesNewRoman" w:hAnsi="TimesNewRoman"/>
          <w:color w:val="000000"/>
        </w:rPr>
        <w:t xml:space="preserve"> </w:t>
      </w:r>
      <w:r w:rsidR="00FA52B7">
        <w:rPr>
          <w:rFonts w:ascii="TimesNewRoman" w:hAnsi="TimesNewRoman"/>
          <w:color w:val="000000"/>
        </w:rPr>
        <w:t xml:space="preserve">вопросов  </w:t>
      </w:r>
      <w:r w:rsidRPr="00863F9E">
        <w:rPr>
          <w:rFonts w:ascii="TimesNewRoman" w:hAnsi="TimesNewRoman"/>
          <w:color w:val="000000"/>
        </w:rPr>
        <w:t>телефонного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 xml:space="preserve">опроса. </w:t>
      </w:r>
      <w:r>
        <w:rPr>
          <w:rFonts w:ascii="TimesNewRoman" w:hAnsi="TimesNewRoman"/>
          <w:color w:val="000000"/>
        </w:rPr>
        <w:t>М</w:t>
      </w:r>
      <w:r w:rsidR="006015E6">
        <w:rPr>
          <w:rFonts w:ascii="TimesNewRoman" w:hAnsi="TimesNewRoman"/>
          <w:color w:val="000000"/>
        </w:rPr>
        <w:t>аксимальное количество баллов –</w:t>
      </w:r>
      <w:r>
        <w:rPr>
          <w:rFonts w:ascii="TimesNewRoman" w:hAnsi="TimesNewRoman"/>
          <w:color w:val="000000"/>
        </w:rPr>
        <w:t>6</w:t>
      </w:r>
      <w:r w:rsidR="006015E6">
        <w:rPr>
          <w:rFonts w:ascii="TimesNewRoman" w:hAnsi="TimesNewRoman"/>
          <w:color w:val="000000"/>
        </w:rPr>
        <w:t>.</w:t>
      </w:r>
      <w:r w:rsidRPr="00863F9E">
        <w:rPr>
          <w:rFonts w:ascii="TimesNewRoman" w:hAnsi="TimesNewRoman"/>
          <w:color w:val="000000"/>
        </w:rPr>
        <w:br/>
        <w:t>В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b/>
          <w:bCs/>
          <w:color w:val="000000"/>
        </w:rPr>
        <w:t>задании 3</w:t>
      </w:r>
      <w:r>
        <w:rPr>
          <w:rFonts w:ascii="TimesNewRoman" w:hAnsi="TimesNewRoman"/>
          <w:b/>
          <w:bCs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необходимо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построить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связное</w:t>
      </w:r>
      <w:r>
        <w:rPr>
          <w:rFonts w:ascii="TimesNewRoman" w:hAnsi="TimesNewRoman"/>
          <w:color w:val="000000"/>
        </w:rPr>
        <w:t xml:space="preserve"> </w:t>
      </w:r>
      <w:r w:rsidR="00FA52B7">
        <w:rPr>
          <w:rFonts w:ascii="TimesNewRoman" w:hAnsi="TimesNewRoman"/>
          <w:color w:val="000000"/>
        </w:rPr>
        <w:t xml:space="preserve">монологическое  </w:t>
      </w:r>
      <w:r w:rsidRPr="00863F9E">
        <w:rPr>
          <w:rFonts w:ascii="TimesNewRoman" w:hAnsi="TimesNewRoman"/>
          <w:color w:val="000000"/>
        </w:rPr>
        <w:t>высказывание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на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определённую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тему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с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опорой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на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план.</w:t>
      </w:r>
      <w:r>
        <w:rPr>
          <w:rFonts w:ascii="TimesNewRoman" w:hAnsi="TimesNewRoman"/>
          <w:color w:val="000000"/>
        </w:rPr>
        <w:t xml:space="preserve"> </w:t>
      </w:r>
      <w:r w:rsidRPr="00863F9E">
        <w:rPr>
          <w:rFonts w:ascii="TimesNewRoman" w:hAnsi="TimesNewRoman"/>
          <w:color w:val="000000"/>
        </w:rPr>
        <w:t>Время</w:t>
      </w:r>
      <w:r>
        <w:rPr>
          <w:rFonts w:ascii="TimesNewRoman" w:hAnsi="TimesNewRoman"/>
          <w:color w:val="000000"/>
        </w:rPr>
        <w:t xml:space="preserve"> </w:t>
      </w:r>
      <w:r w:rsidR="00FA52B7">
        <w:rPr>
          <w:rFonts w:ascii="TimesNewRoman" w:hAnsi="TimesNewRoman"/>
          <w:color w:val="000000"/>
        </w:rPr>
        <w:t xml:space="preserve">на </w:t>
      </w:r>
      <w:r w:rsidRPr="00863F9E">
        <w:rPr>
          <w:rFonts w:ascii="TimesNewRoman" w:hAnsi="TimesNewRoman"/>
          <w:color w:val="000000"/>
        </w:rPr>
        <w:t xml:space="preserve">подготовку – 1,5минуты. </w:t>
      </w:r>
      <w:r>
        <w:rPr>
          <w:rFonts w:ascii="TimesNewRoman" w:hAnsi="TimesNewRoman"/>
          <w:color w:val="000000"/>
        </w:rPr>
        <w:t xml:space="preserve"> Максимальное количество баллов – 7. </w:t>
      </w:r>
    </w:p>
    <w:p w:rsidR="00863F9E" w:rsidRDefault="00E10FE2" w:rsidP="00056007">
      <w:pPr>
        <w:pStyle w:val="a3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lastRenderedPageBreak/>
        <w:t xml:space="preserve">Максимальное количество баллов – 15. </w:t>
      </w:r>
    </w:p>
    <w:p w:rsidR="00056007" w:rsidRDefault="00E10FE2" w:rsidP="00056007">
      <w:pPr>
        <w:pStyle w:val="a3"/>
        <w:jc w:val="both"/>
        <w:rPr>
          <w:color w:val="000000"/>
        </w:rPr>
      </w:pPr>
      <w:r>
        <w:rPr>
          <w:color w:val="000000"/>
        </w:rPr>
        <w:t xml:space="preserve">Тест для </w:t>
      </w:r>
      <w:r w:rsidR="001F588B">
        <w:rPr>
          <w:color w:val="000000"/>
        </w:rPr>
        <w:t xml:space="preserve">10, </w:t>
      </w:r>
      <w:r>
        <w:rPr>
          <w:color w:val="000000"/>
        </w:rPr>
        <w:t>11 классов состоит из  четырех заданий: трех заданий базового уровня (задания С3, С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 xml:space="preserve"> и С5) и одного задания высокого уровня (задание С6). </w:t>
      </w:r>
      <w:r w:rsidR="00056007">
        <w:rPr>
          <w:color w:val="000000"/>
        </w:rPr>
        <w:t>Задание С3 – чтение вслух фрагмента научно-популярного стилистически нейтрального текста. Учащемуся дается 1, 5 минуты на предварительное ознакомление</w:t>
      </w:r>
      <w:r w:rsidR="00156CB5">
        <w:rPr>
          <w:color w:val="000000"/>
        </w:rPr>
        <w:t xml:space="preserve"> с текстом и 1,5 минуты на непосредственное чтение текста. В задание оценивается фонетическая сторона речи, от учащегося требуется четкое выразительное чтение и правильное произношение слов. Максимальный балл за задание С3 – 1 балл. </w:t>
      </w:r>
    </w:p>
    <w:p w:rsidR="00156CB5" w:rsidRDefault="00156CB5" w:rsidP="00056007">
      <w:pPr>
        <w:pStyle w:val="a3"/>
        <w:jc w:val="both"/>
        <w:rPr>
          <w:color w:val="000000"/>
        </w:rPr>
      </w:pPr>
      <w:r w:rsidRPr="00F76D61">
        <w:rPr>
          <w:b/>
          <w:color w:val="000000"/>
        </w:rPr>
        <w:t>Задание С</w:t>
      </w:r>
      <w:proofErr w:type="gramStart"/>
      <w:r w:rsidRPr="00F76D61">
        <w:rPr>
          <w:b/>
          <w:color w:val="000000"/>
        </w:rPr>
        <w:t>4</w:t>
      </w:r>
      <w:proofErr w:type="gramEnd"/>
      <w:r>
        <w:rPr>
          <w:color w:val="000000"/>
        </w:rPr>
        <w:t xml:space="preserve"> – условный диалог-расспрос на основе зрительной опоры (рекламное объявление). Учащемуся дается 1,5 минуты на ознакомление с заданием и по 30 секунд на формулировку каждого вопроса. Необходимо задать 5 вопросов по предложенной тематике. В задание С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 xml:space="preserve"> проверяется умение задавать четкие, грамматически правильно построенные вопросы. Каждый вопрос оценивается в 1 балл. Максимальный балл – 5 баллов. </w:t>
      </w:r>
    </w:p>
    <w:p w:rsidR="00156CB5" w:rsidRDefault="00156CB5" w:rsidP="00056007">
      <w:pPr>
        <w:pStyle w:val="a3"/>
        <w:jc w:val="both"/>
        <w:rPr>
          <w:color w:val="000000"/>
        </w:rPr>
      </w:pPr>
      <w:r w:rsidRPr="00F76D61">
        <w:rPr>
          <w:b/>
          <w:color w:val="000000"/>
        </w:rPr>
        <w:t>Задание С5</w:t>
      </w:r>
      <w:r>
        <w:rPr>
          <w:color w:val="000000"/>
        </w:rPr>
        <w:t xml:space="preserve"> – монологическое тематическое высказывание на основе зрительной опоры (фотография, картина). Учащемуся дается 2 минуты на ознакомление с заданием и 2 минуты на выполнение задания. Учащийся выбирает 1 из 3 фотографий и описывает ее, опираясь на предложенный план. Максимальный балл – 7 баллов. </w:t>
      </w:r>
    </w:p>
    <w:p w:rsidR="00E25F68" w:rsidRDefault="00156CB5" w:rsidP="00056007">
      <w:pPr>
        <w:pStyle w:val="a3"/>
        <w:jc w:val="both"/>
        <w:rPr>
          <w:color w:val="000000"/>
        </w:rPr>
      </w:pPr>
      <w:r w:rsidRPr="00F76D61">
        <w:rPr>
          <w:b/>
          <w:color w:val="000000"/>
        </w:rPr>
        <w:t>Задание С</w:t>
      </w:r>
      <w:proofErr w:type="gramStart"/>
      <w:r w:rsidRPr="00F76D61">
        <w:rPr>
          <w:b/>
          <w:color w:val="000000"/>
        </w:rPr>
        <w:t>6</w:t>
      </w:r>
      <w:proofErr w:type="gramEnd"/>
      <w:r>
        <w:rPr>
          <w:color w:val="000000"/>
        </w:rPr>
        <w:t xml:space="preserve"> </w:t>
      </w:r>
      <w:r w:rsidR="00E25F68">
        <w:rPr>
          <w:color w:val="000000"/>
        </w:rPr>
        <w:t>–</w:t>
      </w:r>
      <w:r>
        <w:rPr>
          <w:color w:val="000000"/>
        </w:rPr>
        <w:t xml:space="preserve"> </w:t>
      </w:r>
      <w:r w:rsidR="00E25F68">
        <w:rPr>
          <w:color w:val="000000"/>
        </w:rPr>
        <w:t xml:space="preserve">монолог-сравнение двух фотографий Учащемуся дается 2 минуты на ознакомление с заданием и 2 минуты на выполнение. Учащемуся предлагается кратко описать и сравнить 2 фотографии, следуя предложенному плану. Необходимо выразить свою точку зрения по тематике. Максимальный балл – 7 баллов. </w:t>
      </w:r>
    </w:p>
    <w:p w:rsidR="00E25F68" w:rsidRDefault="00E25F68" w:rsidP="00056007">
      <w:pPr>
        <w:pStyle w:val="a3"/>
        <w:jc w:val="both"/>
        <w:rPr>
          <w:color w:val="000000"/>
        </w:rPr>
      </w:pPr>
      <w:r>
        <w:rPr>
          <w:color w:val="000000"/>
        </w:rPr>
        <w:t>Задания С5 и С</w:t>
      </w:r>
      <w:proofErr w:type="gramStart"/>
      <w:r>
        <w:rPr>
          <w:color w:val="000000"/>
        </w:rPr>
        <w:t>6</w:t>
      </w:r>
      <w:proofErr w:type="gramEnd"/>
      <w:r>
        <w:rPr>
          <w:color w:val="000000"/>
        </w:rPr>
        <w:t xml:space="preserve"> оцениваются по 3 критериям: решение коммуникативной задачи с учетом полноты высказывания (максимальный балл – 3); организация высказывания с учетом целостности и логичности высказывания (максимальный балл – 2); языковое оформление высказывания с учетом выразительности и эмоциональности речи, разнообразия лексико-грамматического репертуара и умения использовать средства логической связи (максимальный балл – 2). </w:t>
      </w:r>
    </w:p>
    <w:p w:rsidR="00156CB5" w:rsidRDefault="00E25F68" w:rsidP="00056007">
      <w:pPr>
        <w:pStyle w:val="a3"/>
        <w:jc w:val="both"/>
        <w:rPr>
          <w:color w:val="000000"/>
        </w:rPr>
      </w:pPr>
      <w:r>
        <w:rPr>
          <w:color w:val="000000"/>
        </w:rPr>
        <w:t>Максимальное количество баллов</w:t>
      </w:r>
      <w:r w:rsidR="00863F9E">
        <w:rPr>
          <w:color w:val="000000"/>
        </w:rPr>
        <w:t xml:space="preserve"> в </w:t>
      </w:r>
      <w:r w:rsidR="001F588B">
        <w:rPr>
          <w:color w:val="000000"/>
        </w:rPr>
        <w:t xml:space="preserve">10, </w:t>
      </w:r>
      <w:r w:rsidR="00863F9E">
        <w:rPr>
          <w:color w:val="000000"/>
        </w:rPr>
        <w:t>11 класс</w:t>
      </w:r>
      <w:r w:rsidR="001F588B">
        <w:rPr>
          <w:color w:val="000000"/>
        </w:rPr>
        <w:t>ах</w:t>
      </w:r>
      <w:r>
        <w:rPr>
          <w:color w:val="000000"/>
        </w:rPr>
        <w:t xml:space="preserve"> – 20. </w:t>
      </w:r>
      <w:r w:rsidR="00156CB5">
        <w:rPr>
          <w:color w:val="000000"/>
        </w:rPr>
        <w:t xml:space="preserve"> </w:t>
      </w:r>
    </w:p>
    <w:p w:rsidR="00E10FE2" w:rsidRDefault="00E10FE2" w:rsidP="00056007">
      <w:pPr>
        <w:pStyle w:val="a3"/>
        <w:jc w:val="both"/>
        <w:rPr>
          <w:color w:val="000000"/>
        </w:rPr>
      </w:pPr>
      <w:r>
        <w:rPr>
          <w:color w:val="000000"/>
        </w:rPr>
        <w:t>Ответы конкурсантов оцениваются членами жюри.</w:t>
      </w:r>
    </w:p>
    <w:p w:rsidR="00B80D0B" w:rsidRPr="006015E6" w:rsidRDefault="00E25F68" w:rsidP="006015E6">
      <w:pPr>
        <w:pStyle w:val="ac"/>
        <w:rPr>
          <w:rFonts w:ascii="Times New Roman" w:hAnsi="Times New Roman" w:cs="Times New Roman"/>
          <w:sz w:val="24"/>
          <w:szCs w:val="24"/>
        </w:rPr>
      </w:pPr>
      <w:r w:rsidRPr="006015E6">
        <w:rPr>
          <w:rFonts w:ascii="Times New Roman" w:hAnsi="Times New Roman" w:cs="Times New Roman"/>
          <w:sz w:val="24"/>
          <w:szCs w:val="24"/>
        </w:rPr>
        <w:t xml:space="preserve">5. </w:t>
      </w:r>
      <w:r w:rsidR="00B80D0B" w:rsidRPr="006015E6">
        <w:rPr>
          <w:rFonts w:ascii="Times New Roman" w:hAnsi="Times New Roman" w:cs="Times New Roman"/>
          <w:sz w:val="24"/>
          <w:szCs w:val="24"/>
        </w:rPr>
        <w:t>Порядок подведения итогов</w:t>
      </w:r>
    </w:p>
    <w:p w:rsidR="00B80D0B" w:rsidRPr="006015E6" w:rsidRDefault="006C24AF" w:rsidP="006015E6">
      <w:pPr>
        <w:pStyle w:val="ac"/>
        <w:rPr>
          <w:rFonts w:ascii="Times New Roman" w:hAnsi="Times New Roman" w:cs="Times New Roman"/>
          <w:sz w:val="24"/>
          <w:szCs w:val="24"/>
        </w:rPr>
      </w:pPr>
      <w:r w:rsidRPr="006015E6">
        <w:rPr>
          <w:rFonts w:ascii="Times New Roman" w:hAnsi="Times New Roman" w:cs="Times New Roman"/>
          <w:sz w:val="24"/>
          <w:szCs w:val="24"/>
        </w:rPr>
        <w:t xml:space="preserve">5.1. </w:t>
      </w:r>
      <w:r w:rsidR="00B80D0B" w:rsidRPr="006015E6">
        <w:rPr>
          <w:rFonts w:ascii="Times New Roman" w:hAnsi="Times New Roman" w:cs="Times New Roman"/>
          <w:sz w:val="24"/>
          <w:szCs w:val="24"/>
        </w:rPr>
        <w:t>Результаты подводятся в день проведения</w:t>
      </w:r>
      <w:r w:rsidRPr="006015E6">
        <w:rPr>
          <w:rFonts w:ascii="Times New Roman" w:hAnsi="Times New Roman" w:cs="Times New Roman"/>
          <w:sz w:val="24"/>
          <w:szCs w:val="24"/>
        </w:rPr>
        <w:t xml:space="preserve">  </w:t>
      </w:r>
      <w:r w:rsidR="00B80D0B" w:rsidRPr="006015E6">
        <w:rPr>
          <w:rFonts w:ascii="Times New Roman" w:hAnsi="Times New Roman" w:cs="Times New Roman"/>
          <w:sz w:val="24"/>
          <w:szCs w:val="24"/>
        </w:rPr>
        <w:t xml:space="preserve"> конку</w:t>
      </w:r>
      <w:r w:rsidRPr="006015E6">
        <w:rPr>
          <w:rFonts w:ascii="Times New Roman" w:hAnsi="Times New Roman" w:cs="Times New Roman"/>
          <w:sz w:val="24"/>
          <w:szCs w:val="24"/>
        </w:rPr>
        <w:t xml:space="preserve">рса. </w:t>
      </w:r>
      <w:r w:rsidR="00B80D0B" w:rsidRPr="006015E6">
        <w:rPr>
          <w:rFonts w:ascii="Times New Roman" w:hAnsi="Times New Roman" w:cs="Times New Roman"/>
          <w:sz w:val="24"/>
          <w:szCs w:val="24"/>
        </w:rPr>
        <w:t xml:space="preserve"> </w:t>
      </w:r>
      <w:r w:rsidRPr="006015E6">
        <w:rPr>
          <w:rFonts w:ascii="Times New Roman" w:hAnsi="Times New Roman" w:cs="Times New Roman"/>
          <w:sz w:val="24"/>
          <w:szCs w:val="24"/>
        </w:rPr>
        <w:t>Количество победителей – 1 участник</w:t>
      </w:r>
      <w:r w:rsidRPr="006C24AF">
        <w:t xml:space="preserve"> </w:t>
      </w:r>
      <w:r w:rsidRPr="006015E6">
        <w:rPr>
          <w:rFonts w:ascii="Times New Roman" w:hAnsi="Times New Roman" w:cs="Times New Roman"/>
          <w:sz w:val="24"/>
          <w:szCs w:val="24"/>
        </w:rPr>
        <w:t xml:space="preserve">в каждой возрастной группе, количество призёров – </w:t>
      </w:r>
      <w:r w:rsidR="00B856DA" w:rsidRPr="006015E6">
        <w:rPr>
          <w:rFonts w:ascii="Times New Roman" w:hAnsi="Times New Roman" w:cs="Times New Roman"/>
          <w:sz w:val="24"/>
          <w:szCs w:val="24"/>
        </w:rPr>
        <w:t>25% от общего количества участников</w:t>
      </w:r>
      <w:r w:rsidRPr="006015E6">
        <w:rPr>
          <w:rFonts w:ascii="Times New Roman" w:hAnsi="Times New Roman" w:cs="Times New Roman"/>
          <w:sz w:val="24"/>
          <w:szCs w:val="24"/>
        </w:rPr>
        <w:t xml:space="preserve">  по каждой из </w:t>
      </w:r>
      <w:r w:rsidR="00B856DA" w:rsidRPr="006015E6">
        <w:rPr>
          <w:rFonts w:ascii="Times New Roman" w:hAnsi="Times New Roman" w:cs="Times New Roman"/>
          <w:sz w:val="24"/>
          <w:szCs w:val="24"/>
        </w:rPr>
        <w:t>3</w:t>
      </w:r>
      <w:r w:rsidRPr="006015E6">
        <w:rPr>
          <w:rFonts w:ascii="Times New Roman" w:hAnsi="Times New Roman" w:cs="Times New Roman"/>
          <w:sz w:val="24"/>
          <w:szCs w:val="24"/>
        </w:rPr>
        <w:t xml:space="preserve">- х групп тестирования (параллели). </w:t>
      </w:r>
    </w:p>
    <w:p w:rsidR="00F4632E" w:rsidRDefault="00F4632E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56DA" w:rsidRDefault="00B856DA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56DA" w:rsidRDefault="00B856DA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56DA" w:rsidRDefault="00B856DA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56DA" w:rsidRDefault="00B856DA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4284" w:rsidRDefault="00B44284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4284" w:rsidRDefault="00B44284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15E6" w:rsidRDefault="006015E6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15E6" w:rsidRDefault="006015E6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15E6" w:rsidRDefault="006015E6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15E6" w:rsidRDefault="006015E6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4284" w:rsidRDefault="00B44284" w:rsidP="00B80D0B">
      <w:pPr>
        <w:pStyle w:val="1"/>
        <w:spacing w:after="0" w:line="240" w:lineRule="auto"/>
        <w:ind w:left="567" w:right="142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90BAA" w:rsidRDefault="00790BAA" w:rsidP="00C46D7C">
      <w:pPr>
        <w:pStyle w:val="1"/>
        <w:spacing w:after="0" w:line="240" w:lineRule="auto"/>
        <w:ind w:left="0" w:right="14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81CB4" w:rsidRPr="00AF3F1F" w:rsidRDefault="00C81CB4" w:rsidP="00F76D61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81CB4" w:rsidRPr="00AF3F1F" w:rsidSect="00B44284">
      <w:pgSz w:w="11906" w:h="16838"/>
      <w:pgMar w:top="426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 %1 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>
      <w:start w:val="1"/>
      <w:numFmt w:val="decimal"/>
      <w:lvlText w:val=" %1.%2 "/>
      <w:lvlJc w:val="left"/>
      <w:pPr>
        <w:tabs>
          <w:tab w:val="num" w:pos="3312"/>
        </w:tabs>
        <w:ind w:left="3312" w:hanging="432"/>
      </w:pPr>
      <w:rPr>
        <w:rFonts w:cs="Times New Roman"/>
      </w:rPr>
    </w:lvl>
    <w:lvl w:ilvl="2">
      <w:start w:val="1"/>
      <w:numFmt w:val="decimal"/>
      <w:lvlText w:val=" %1.%2.%3 "/>
      <w:lvlJc w:val="left"/>
      <w:pPr>
        <w:tabs>
          <w:tab w:val="num" w:pos="3744"/>
        </w:tabs>
        <w:ind w:left="3744" w:hanging="504"/>
      </w:pPr>
      <w:rPr>
        <w:rFonts w:cs="Times New Roman"/>
      </w:rPr>
    </w:lvl>
    <w:lvl w:ilvl="3">
      <w:start w:val="1"/>
      <w:numFmt w:val="decimal"/>
      <w:lvlText w:val=" %1.%2.%3.%4 "/>
      <w:lvlJc w:val="left"/>
      <w:pPr>
        <w:tabs>
          <w:tab w:val="num" w:pos="4248"/>
        </w:tabs>
        <w:ind w:left="4248" w:hanging="648"/>
      </w:pPr>
      <w:rPr>
        <w:rFonts w:cs="Times New Roman"/>
      </w:rPr>
    </w:lvl>
    <w:lvl w:ilvl="4">
      <w:start w:val="1"/>
      <w:numFmt w:val="decimal"/>
      <w:lvlText w:val=" %1.%2.%3.%4.%5 "/>
      <w:lvlJc w:val="left"/>
      <w:pPr>
        <w:tabs>
          <w:tab w:val="num" w:pos="4752"/>
        </w:tabs>
        <w:ind w:left="4752" w:hanging="792"/>
      </w:pPr>
      <w:rPr>
        <w:rFonts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5256"/>
        </w:tabs>
        <w:ind w:left="5256" w:hanging="936"/>
      </w:pPr>
      <w:rPr>
        <w:rFonts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5760"/>
        </w:tabs>
        <w:ind w:left="5760" w:hanging="1080"/>
      </w:pPr>
      <w:rPr>
        <w:rFonts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6264"/>
        </w:tabs>
        <w:ind w:left="6264" w:hanging="1224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6840"/>
        </w:tabs>
        <w:ind w:left="6840" w:hanging="144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25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>
    <w:nsid w:val="00000009"/>
    <w:multiLevelType w:val="multilevel"/>
    <w:tmpl w:val="00000009"/>
    <w:name w:val="WW8Num37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2A3C030B"/>
    <w:multiLevelType w:val="hybridMultilevel"/>
    <w:tmpl w:val="CE0C178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2DC57E7"/>
    <w:multiLevelType w:val="hybridMultilevel"/>
    <w:tmpl w:val="36803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807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1945FF"/>
    <w:multiLevelType w:val="multilevel"/>
    <w:tmpl w:val="FE5829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D804646"/>
    <w:multiLevelType w:val="multilevel"/>
    <w:tmpl w:val="77E2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00560A0"/>
    <w:multiLevelType w:val="multilevel"/>
    <w:tmpl w:val="FAAE983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67D34E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9622EC8"/>
    <w:multiLevelType w:val="multilevel"/>
    <w:tmpl w:val="B1825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6D301A68"/>
    <w:multiLevelType w:val="multilevel"/>
    <w:tmpl w:val="8EB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71A7D9B"/>
    <w:multiLevelType w:val="multilevel"/>
    <w:tmpl w:val="07F4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772E04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3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  <w:num w:numId="11">
    <w:abstractNumId w:val="15"/>
  </w:num>
  <w:num w:numId="12">
    <w:abstractNumId w:val="7"/>
  </w:num>
  <w:num w:numId="13">
    <w:abstractNumId w:val="11"/>
  </w:num>
  <w:num w:numId="14">
    <w:abstractNumId w:val="10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FD5EB1"/>
    <w:rsid w:val="000227C8"/>
    <w:rsid w:val="00025FB1"/>
    <w:rsid w:val="00056007"/>
    <w:rsid w:val="00064383"/>
    <w:rsid w:val="000A1EC2"/>
    <w:rsid w:val="000B71BB"/>
    <w:rsid w:val="000C530C"/>
    <w:rsid w:val="00102C42"/>
    <w:rsid w:val="001238E6"/>
    <w:rsid w:val="00133A2E"/>
    <w:rsid w:val="00150645"/>
    <w:rsid w:val="00153B50"/>
    <w:rsid w:val="00156CB5"/>
    <w:rsid w:val="001608C2"/>
    <w:rsid w:val="001B692B"/>
    <w:rsid w:val="001D12D2"/>
    <w:rsid w:val="001F588B"/>
    <w:rsid w:val="00253536"/>
    <w:rsid w:val="00275C7A"/>
    <w:rsid w:val="002A1EBD"/>
    <w:rsid w:val="002C492E"/>
    <w:rsid w:val="002D25D7"/>
    <w:rsid w:val="002D2618"/>
    <w:rsid w:val="002F7F14"/>
    <w:rsid w:val="00322158"/>
    <w:rsid w:val="0035279D"/>
    <w:rsid w:val="00364BB1"/>
    <w:rsid w:val="003A2E68"/>
    <w:rsid w:val="003C0BA7"/>
    <w:rsid w:val="003C6B77"/>
    <w:rsid w:val="003D2B94"/>
    <w:rsid w:val="003D6000"/>
    <w:rsid w:val="0040575F"/>
    <w:rsid w:val="00407B32"/>
    <w:rsid w:val="00455FB7"/>
    <w:rsid w:val="00470BA3"/>
    <w:rsid w:val="004722CE"/>
    <w:rsid w:val="0049461D"/>
    <w:rsid w:val="004A2A07"/>
    <w:rsid w:val="004A5786"/>
    <w:rsid w:val="004C0E6F"/>
    <w:rsid w:val="00521E98"/>
    <w:rsid w:val="0057530A"/>
    <w:rsid w:val="00597A9F"/>
    <w:rsid w:val="005A72C3"/>
    <w:rsid w:val="005A7B6C"/>
    <w:rsid w:val="005B3B62"/>
    <w:rsid w:val="006015E6"/>
    <w:rsid w:val="00613CCE"/>
    <w:rsid w:val="00636A30"/>
    <w:rsid w:val="00654AB0"/>
    <w:rsid w:val="00672ADD"/>
    <w:rsid w:val="00681A95"/>
    <w:rsid w:val="006A1CFB"/>
    <w:rsid w:val="006C24AF"/>
    <w:rsid w:val="006E0D55"/>
    <w:rsid w:val="006F3FEC"/>
    <w:rsid w:val="00734662"/>
    <w:rsid w:val="00735A3C"/>
    <w:rsid w:val="00761B54"/>
    <w:rsid w:val="00790BAA"/>
    <w:rsid w:val="007A1245"/>
    <w:rsid w:val="007B5090"/>
    <w:rsid w:val="007C7EEF"/>
    <w:rsid w:val="007D1D64"/>
    <w:rsid w:val="007D1EA1"/>
    <w:rsid w:val="007F7BFF"/>
    <w:rsid w:val="00805005"/>
    <w:rsid w:val="008156F5"/>
    <w:rsid w:val="00854753"/>
    <w:rsid w:val="00863F9E"/>
    <w:rsid w:val="0088411C"/>
    <w:rsid w:val="008A3CDD"/>
    <w:rsid w:val="008C6400"/>
    <w:rsid w:val="008E0018"/>
    <w:rsid w:val="0090495D"/>
    <w:rsid w:val="009729C1"/>
    <w:rsid w:val="00980078"/>
    <w:rsid w:val="009A08A4"/>
    <w:rsid w:val="009A495C"/>
    <w:rsid w:val="009C6C1D"/>
    <w:rsid w:val="009E3FDD"/>
    <w:rsid w:val="009F3FA7"/>
    <w:rsid w:val="00A15794"/>
    <w:rsid w:val="00A22C75"/>
    <w:rsid w:val="00A82678"/>
    <w:rsid w:val="00A95709"/>
    <w:rsid w:val="00AD7400"/>
    <w:rsid w:val="00AF1698"/>
    <w:rsid w:val="00AF3F1F"/>
    <w:rsid w:val="00B26A1F"/>
    <w:rsid w:val="00B44284"/>
    <w:rsid w:val="00B533D1"/>
    <w:rsid w:val="00B80D0B"/>
    <w:rsid w:val="00B856DA"/>
    <w:rsid w:val="00B9118E"/>
    <w:rsid w:val="00B97D02"/>
    <w:rsid w:val="00BA7635"/>
    <w:rsid w:val="00BC18FB"/>
    <w:rsid w:val="00BC7041"/>
    <w:rsid w:val="00BE64F9"/>
    <w:rsid w:val="00C03E7C"/>
    <w:rsid w:val="00C22DA8"/>
    <w:rsid w:val="00C46D7C"/>
    <w:rsid w:val="00C6536B"/>
    <w:rsid w:val="00C803CC"/>
    <w:rsid w:val="00C81CB4"/>
    <w:rsid w:val="00CA34B1"/>
    <w:rsid w:val="00CB7E9F"/>
    <w:rsid w:val="00CC2119"/>
    <w:rsid w:val="00CC72F0"/>
    <w:rsid w:val="00CE08C4"/>
    <w:rsid w:val="00CE1D78"/>
    <w:rsid w:val="00CF1170"/>
    <w:rsid w:val="00D02E59"/>
    <w:rsid w:val="00D228E9"/>
    <w:rsid w:val="00D3210A"/>
    <w:rsid w:val="00D4755C"/>
    <w:rsid w:val="00D5523D"/>
    <w:rsid w:val="00D71AF1"/>
    <w:rsid w:val="00D7265E"/>
    <w:rsid w:val="00D87E16"/>
    <w:rsid w:val="00DD7C1C"/>
    <w:rsid w:val="00E04190"/>
    <w:rsid w:val="00E057FC"/>
    <w:rsid w:val="00E10FE2"/>
    <w:rsid w:val="00E25F68"/>
    <w:rsid w:val="00E357D2"/>
    <w:rsid w:val="00E367B4"/>
    <w:rsid w:val="00E65CDF"/>
    <w:rsid w:val="00EC7F19"/>
    <w:rsid w:val="00EE2852"/>
    <w:rsid w:val="00F34F5A"/>
    <w:rsid w:val="00F4632E"/>
    <w:rsid w:val="00F50308"/>
    <w:rsid w:val="00F547D8"/>
    <w:rsid w:val="00F63553"/>
    <w:rsid w:val="00F76D61"/>
    <w:rsid w:val="00FA1424"/>
    <w:rsid w:val="00FA52B7"/>
    <w:rsid w:val="00FA699B"/>
    <w:rsid w:val="00FB0013"/>
    <w:rsid w:val="00FD5EB1"/>
    <w:rsid w:val="00FE4057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C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E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E0D55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6E0D5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6E0D55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6E0D55"/>
    <w:rPr>
      <w:rFonts w:ascii="Times New Roman" w:hAnsi="Times New Roman" w:cs="Times New Roman"/>
      <w:sz w:val="26"/>
      <w:szCs w:val="26"/>
    </w:rPr>
  </w:style>
  <w:style w:type="character" w:styleId="a4">
    <w:name w:val="Hyperlink"/>
    <w:uiPriority w:val="99"/>
    <w:rsid w:val="002D261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E04190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выноски Знак"/>
    <w:link w:val="a5"/>
    <w:uiPriority w:val="99"/>
    <w:semiHidden/>
    <w:rsid w:val="00C937FE"/>
    <w:rPr>
      <w:rFonts w:ascii="Times New Roman" w:hAnsi="Times New Roman"/>
      <w:sz w:val="0"/>
      <w:szCs w:val="0"/>
      <w:lang w:eastAsia="en-US"/>
    </w:rPr>
  </w:style>
  <w:style w:type="paragraph" w:styleId="a7">
    <w:name w:val="Title"/>
    <w:basedOn w:val="a"/>
    <w:next w:val="a"/>
    <w:link w:val="a8"/>
    <w:qFormat/>
    <w:locked/>
    <w:rsid w:val="009A08A4"/>
    <w:pPr>
      <w:suppressAutoHyphens/>
      <w:spacing w:after="0" w:line="240" w:lineRule="auto"/>
      <w:jc w:val="center"/>
    </w:pPr>
    <w:rPr>
      <w:rFonts w:ascii="Bookman Old Style" w:hAnsi="Bookman Old Style" w:cs="Times New Roman"/>
      <w:b/>
      <w:bCs/>
      <w:szCs w:val="24"/>
      <w:lang w:eastAsia="ar-SA"/>
    </w:rPr>
  </w:style>
  <w:style w:type="character" w:customStyle="1" w:styleId="a8">
    <w:name w:val="Название Знак"/>
    <w:link w:val="a7"/>
    <w:locked/>
    <w:rsid w:val="009A08A4"/>
    <w:rPr>
      <w:rFonts w:ascii="Bookman Old Style" w:eastAsia="Calibri" w:hAnsi="Bookman Old Style"/>
      <w:b/>
      <w:bCs/>
      <w:sz w:val="22"/>
      <w:szCs w:val="24"/>
      <w:lang w:val="ru-RU" w:eastAsia="ar-SA" w:bidi="ar-SA"/>
    </w:rPr>
  </w:style>
  <w:style w:type="paragraph" w:styleId="a9">
    <w:name w:val="Body Text"/>
    <w:basedOn w:val="a"/>
    <w:link w:val="aa"/>
    <w:rsid w:val="00BA7635"/>
    <w:pPr>
      <w:suppressAutoHyphens/>
      <w:spacing w:before="60" w:after="0" w:line="240" w:lineRule="auto"/>
      <w:jc w:val="both"/>
    </w:pPr>
    <w:rPr>
      <w:rFonts w:ascii="Tahoma" w:hAnsi="Tahoma" w:cs="Times New Roman"/>
      <w:sz w:val="24"/>
      <w:szCs w:val="24"/>
      <w:lang w:eastAsia="ar-SA"/>
    </w:rPr>
  </w:style>
  <w:style w:type="character" w:customStyle="1" w:styleId="aa">
    <w:name w:val="Основной текст Знак"/>
    <w:link w:val="a9"/>
    <w:locked/>
    <w:rsid w:val="00BA7635"/>
    <w:rPr>
      <w:rFonts w:ascii="Tahoma" w:eastAsia="Calibri" w:hAnsi="Tahoma"/>
      <w:sz w:val="24"/>
      <w:szCs w:val="24"/>
      <w:lang w:val="ru-RU" w:eastAsia="ar-SA" w:bidi="ar-SA"/>
    </w:rPr>
  </w:style>
  <w:style w:type="paragraph" w:customStyle="1" w:styleId="1">
    <w:name w:val="Абзац списка1"/>
    <w:basedOn w:val="a"/>
    <w:rsid w:val="00BA7635"/>
    <w:pPr>
      <w:ind w:left="720"/>
    </w:pPr>
    <w:rPr>
      <w:rFonts w:eastAsia="Times New Roman" w:cs="Times New Roman"/>
    </w:rPr>
  </w:style>
  <w:style w:type="table" w:styleId="ab">
    <w:name w:val="Table Grid"/>
    <w:basedOn w:val="a1"/>
    <w:locked/>
    <w:rsid w:val="000560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25FB1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ami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AF413-C09F-46DB-9597-29152B638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Ya Blondinko Edition</Company>
  <LinksUpToDate>false</LinksUpToDate>
  <CharactersWithSpaces>4752</CharactersWithSpaces>
  <SharedDoc>false</SharedDoc>
  <HLinks>
    <vt:vector size="6" baseType="variant">
      <vt:variant>
        <vt:i4>7077901</vt:i4>
      </vt:variant>
      <vt:variant>
        <vt:i4>0</vt:i4>
      </vt:variant>
      <vt:variant>
        <vt:i4>0</vt:i4>
      </vt:variant>
      <vt:variant>
        <vt:i4>5</vt:i4>
      </vt:variant>
      <vt:variant>
        <vt:lpwstr>mailto:rami8@yandex.ru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Dell</dc:creator>
  <cp:lastModifiedBy>Римма Ринатовна</cp:lastModifiedBy>
  <cp:revision>8</cp:revision>
  <cp:lastPrinted>2017-04-10T05:58:00Z</cp:lastPrinted>
  <dcterms:created xsi:type="dcterms:W3CDTF">2017-04-10T05:58:00Z</dcterms:created>
  <dcterms:modified xsi:type="dcterms:W3CDTF">2018-10-31T12:55:00Z</dcterms:modified>
</cp:coreProperties>
</file>